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742839" w14:textId="77777777" w:rsidR="008E2602" w:rsidRDefault="008E2602" w:rsidP="008E2602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 do SWZ</w:t>
      </w:r>
    </w:p>
    <w:p w14:paraId="4A37F889" w14:textId="77777777" w:rsidR="008E2602" w:rsidRPr="005425A8" w:rsidRDefault="008E2602" w:rsidP="008E2602"/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8E2602" w:rsidRPr="0091673B" w14:paraId="09D9B12D" w14:textId="77777777" w:rsidTr="00FC4863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604673EA" w14:textId="77777777" w:rsidR="008E2602" w:rsidRPr="0091673B" w:rsidRDefault="008E2602" w:rsidP="00FC486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1673B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7F6EC4AA" w14:textId="77777777" w:rsidR="008E2602" w:rsidRDefault="008E2602" w:rsidP="008E2602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0"/>
        <w:gridCol w:w="5239"/>
      </w:tblGrid>
      <w:tr w:rsidR="008E2602" w:rsidRPr="004822A0" w14:paraId="60A0A6E6" w14:textId="77777777" w:rsidTr="00FC4863">
        <w:trPr>
          <w:trHeight w:val="1147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77BAC3C" w14:textId="77777777" w:rsidR="008E2602" w:rsidRPr="000732A3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3E8B6B04" w14:textId="77777777" w:rsidR="008E2602" w:rsidRPr="000732A3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 xml:space="preserve">o którym mowa w art. 275 pkt 1 ustawy </w:t>
            </w:r>
          </w:p>
          <w:p w14:paraId="05953D8A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>z 11 września 2019 r. – Prawo za</w:t>
            </w:r>
            <w:r>
              <w:rPr>
                <w:rFonts w:ascii="Cambria" w:hAnsi="Cambria" w:cs="Arial"/>
                <w:sz w:val="20"/>
                <w:szCs w:val="20"/>
              </w:rPr>
              <w:t>mówień publicznych (Dz.U. z 2024 r poz. 1320 z późn. zm.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669CBE" w14:textId="77777777" w:rsidR="008E2602" w:rsidRDefault="008E2602" w:rsidP="00FC4863">
            <w:pPr>
              <w:ind w:left="126" w:right="133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16F18">
              <w:rPr>
                <w:rFonts w:ascii="Cambria" w:hAnsi="Cambria" w:cs="Arial"/>
                <w:b/>
                <w:sz w:val="20"/>
                <w:szCs w:val="20"/>
              </w:rPr>
              <w:t xml:space="preserve">Przebudowa drogi gminnej nr 370102W </w:t>
            </w:r>
          </w:p>
          <w:p w14:paraId="0097F50D" w14:textId="77777777" w:rsidR="008E2602" w:rsidRPr="00397EEE" w:rsidRDefault="008E2602" w:rsidP="00FC4863">
            <w:pPr>
              <w:ind w:left="126" w:right="133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16F18">
              <w:rPr>
                <w:rFonts w:ascii="Cambria" w:hAnsi="Cambria" w:cs="Arial"/>
                <w:b/>
                <w:sz w:val="20"/>
                <w:szCs w:val="20"/>
              </w:rPr>
              <w:t>w kierunku Suska</w:t>
            </w:r>
          </w:p>
        </w:tc>
      </w:tr>
      <w:tr w:rsidR="008E2602" w:rsidRPr="004822A0" w14:paraId="2EA98311" w14:textId="77777777" w:rsidTr="00FC4863">
        <w:trPr>
          <w:trHeight w:val="125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E2FA1B9" w14:textId="77777777" w:rsidR="008E2602" w:rsidRPr="000732A3" w:rsidRDefault="008E2602" w:rsidP="00FC486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5BDED1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637FE2FF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ul. Krystyna Gozdawy 19</w:t>
            </w:r>
          </w:p>
          <w:p w14:paraId="3C344021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3B8D169E" w14:textId="77777777" w:rsidR="008E2602" w:rsidRPr="000732A3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tel./fax: (0-24) 276-21-12</w:t>
            </w:r>
          </w:p>
        </w:tc>
      </w:tr>
      <w:tr w:rsidR="008E2602" w:rsidRPr="004822A0" w14:paraId="57BB2069" w14:textId="77777777" w:rsidTr="00FC4863">
        <w:tc>
          <w:tcPr>
            <w:tcW w:w="441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815EA95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D533F1" w14:textId="77777777" w:rsidR="008E2602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3667E8" w14:textId="77777777" w:rsidR="008E2602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2B3D3ACD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  <w:p w14:paraId="67058657" w14:textId="77777777" w:rsidR="008E2602" w:rsidRPr="004822A0" w:rsidRDefault="008E2602" w:rsidP="00FC4863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9FF9677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3C2B6C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5AA00E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E2602" w:rsidRPr="004822A0" w14:paraId="3A9D26BA" w14:textId="77777777" w:rsidTr="00FC4863">
        <w:trPr>
          <w:trHeight w:val="169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40D7487E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E04D647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E2602" w:rsidRPr="004822A0" w14:paraId="78308D30" w14:textId="77777777" w:rsidTr="00FC4863">
        <w:trPr>
          <w:trHeight w:val="738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39E38B9B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696F9192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8E2602" w:rsidRPr="004822A0" w14:paraId="152E100D" w14:textId="77777777" w:rsidTr="00FC4863">
        <w:trPr>
          <w:trHeight w:val="47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79A57401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5B603715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8E2602" w:rsidRPr="002B5D8C" w14:paraId="2A965CF0" w14:textId="77777777" w:rsidTr="00FC4863">
        <w:trPr>
          <w:trHeight w:val="454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32A7A06" w14:textId="77777777" w:rsidR="008E2602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F97ED9B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miko, 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72831A56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8E2602" w:rsidRPr="004822A0" w14:paraId="1AE9B4FF" w14:textId="77777777" w:rsidTr="00FC4863">
        <w:trPr>
          <w:trHeight w:val="81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5783B3A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0850A51" w14:textId="77777777" w:rsidR="008E2602" w:rsidRPr="00362194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83E39">
              <w:rPr>
                <w:rFonts w:ascii="Cambria" w:hAnsi="Cambria" w:cs="Arial"/>
                <w:b/>
                <w:bCs/>
                <w:sz w:val="20"/>
                <w:szCs w:val="20"/>
              </w:rPr>
              <w:t>do 100 dni kalendarzowych od dnia podpisania umowy</w:t>
            </w:r>
          </w:p>
        </w:tc>
      </w:tr>
      <w:tr w:rsidR="008E2602" w:rsidRPr="004822A0" w14:paraId="12A952BC" w14:textId="77777777" w:rsidTr="00FC4863">
        <w:trPr>
          <w:trHeight w:val="45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2D15FE0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związania ofertą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C190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  <w:tr w:rsidR="008E2602" w:rsidRPr="002B5D8C" w14:paraId="35021DAF" w14:textId="77777777" w:rsidTr="00FC4863">
        <w:trPr>
          <w:trHeight w:val="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7AA3A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bCs/>
                <w:sz w:val="20"/>
                <w:szCs w:val="20"/>
              </w:rPr>
              <w:t>Cena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60AA21D3" w14:textId="77777777" w:rsidR="008E2602" w:rsidRPr="004822A0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 xml:space="preserve">Ogólna całkowita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>cena</w:t>
            </w:r>
            <w:r w:rsidRPr="002B5D8C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ryczałtowa </w:t>
            </w: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oferowana przez</w:t>
            </w:r>
          </w:p>
          <w:p w14:paraId="79E082AD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Wykonawcę w zł: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</w:p>
        </w:tc>
      </w:tr>
      <w:tr w:rsidR="008E2602" w:rsidRPr="002B5D8C" w14:paraId="19BAD14B" w14:textId="77777777" w:rsidTr="00FC4863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99FB6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 w:rsidRPr="002B5D8C"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(cyfrowo)</w:t>
            </w:r>
          </w:p>
        </w:tc>
        <w:tc>
          <w:tcPr>
            <w:tcW w:w="5239" w:type="dxa"/>
            <w:tcBorders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16B0DA7E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8E2602" w:rsidRPr="002B5D8C" w14:paraId="362F1B06" w14:textId="77777777" w:rsidTr="00FC4863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BE298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2B5D8C">
              <w:rPr>
                <w:rFonts w:ascii="Cambria" w:hAnsi="Cambria" w:cs="Arial"/>
                <w:iCs/>
                <w:sz w:val="20"/>
                <w:szCs w:val="20"/>
              </w:rPr>
              <w:t>(słownie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030AB7A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8E2602" w:rsidRPr="002B5D8C" w14:paraId="62111231" w14:textId="77777777" w:rsidTr="00FC4863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C7565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(cyfrowo)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6CA070B7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8E2602" w:rsidRPr="002B5D8C" w14:paraId="17B31086" w14:textId="77777777" w:rsidTr="00FC4863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3C96D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A833C73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8E2602" w:rsidRPr="002B5D8C" w14:paraId="690B9C82" w14:textId="77777777" w:rsidTr="00FC4863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DAB30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całko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wita brutto </w:t>
            </w:r>
            <w:r w:rsidRPr="002B5D8C">
              <w:rPr>
                <w:rFonts w:ascii="Cambria" w:hAnsi="Cambria" w:cs="Arial"/>
                <w:sz w:val="20"/>
                <w:szCs w:val="20"/>
              </w:rPr>
              <w:t>/z podatkiem VAT/(cyfrowo)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14ED275B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8E2602" w:rsidRPr="002B5D8C" w14:paraId="33D59459" w14:textId="77777777" w:rsidTr="00FC4863">
        <w:trPr>
          <w:trHeight w:val="454"/>
        </w:trPr>
        <w:tc>
          <w:tcPr>
            <w:tcW w:w="4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07E1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całkowita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brutto </w:t>
            </w:r>
            <w:r w:rsidRPr="00CA4767">
              <w:rPr>
                <w:rFonts w:ascii="Cambria" w:hAnsi="Cambria" w:cs="Arial"/>
                <w:sz w:val="20"/>
                <w:szCs w:val="20"/>
              </w:rPr>
              <w:t>/z podatkiem VAT/</w:t>
            </w:r>
            <w:r w:rsidRPr="00FA2BC9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3BB4F14" w14:textId="77777777" w:rsidR="008E2602" w:rsidRPr="002B5D8C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8E2602" w:rsidRPr="004822A0" w14:paraId="4F071854" w14:textId="77777777" w:rsidTr="00FC4863">
        <w:trPr>
          <w:trHeight w:val="474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A8EB42" w14:textId="77777777" w:rsidR="008E2602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Okres gwarancji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5FD0C" w14:textId="77777777" w:rsidR="008E2602" w:rsidRDefault="008E2602" w:rsidP="00FC4863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…... m-cy </w:t>
            </w:r>
          </w:p>
          <w:p w14:paraId="57D9866E" w14:textId="77777777" w:rsidR="008E2602" w:rsidRPr="0049217F" w:rsidRDefault="008E2602" w:rsidP="00FC4863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  <w:lang w:eastAsia="ar-SA"/>
              </w:rPr>
            </w:pPr>
            <w:r w:rsidRPr="0049217F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min. 12 m-cy</w:t>
            </w:r>
            <w:r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, max. 24 m-cy</w:t>
            </w:r>
          </w:p>
        </w:tc>
      </w:tr>
      <w:tr w:rsidR="008E2602" w:rsidRPr="004822A0" w14:paraId="21ED4E2A" w14:textId="77777777" w:rsidTr="00FC4863">
        <w:trPr>
          <w:trHeight w:val="47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E3D3DB5" w14:textId="77777777" w:rsidR="008E2602" w:rsidRDefault="008E2602" w:rsidP="00FC4863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bookmarkStart w:id="0" w:name="_GoBack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7537DF" w14:textId="77777777" w:rsidR="008E2602" w:rsidRPr="00E55756" w:rsidRDefault="008E2602" w:rsidP="00FC4863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  <w:lang w:eastAsia="ar-SA"/>
              </w:rPr>
            </w:pPr>
            <w:r w:rsidRPr="00EE7DC1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30 dni</w:t>
            </w:r>
            <w:r w:rsidRPr="00E55756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 xml:space="preserve"> </w:t>
            </w:r>
          </w:p>
        </w:tc>
      </w:tr>
      <w:bookmarkEnd w:id="0"/>
    </w:tbl>
    <w:p w14:paraId="27DC6751" w14:textId="77777777" w:rsidR="008E2602" w:rsidRPr="00114976" w:rsidRDefault="008E2602" w:rsidP="008E2602">
      <w:pPr>
        <w:rPr>
          <w:rFonts w:ascii="Cambria" w:hAnsi="Cambria"/>
        </w:rPr>
      </w:pPr>
    </w:p>
    <w:p w14:paraId="4D7461E5" w14:textId="77777777" w:rsidR="008E2602" w:rsidRPr="00E30048" w:rsidRDefault="008E2602" w:rsidP="008E2602">
      <w:pPr>
        <w:widowControl w:val="0"/>
        <w:numPr>
          <w:ilvl w:val="0"/>
          <w:numId w:val="43"/>
        </w:numPr>
        <w:autoSpaceDE w:val="0"/>
        <w:autoSpaceDN w:val="0"/>
        <w:adjustRightInd w:val="0"/>
        <w:ind w:left="284" w:right="-6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color w:val="000000"/>
          <w:sz w:val="20"/>
          <w:szCs w:val="20"/>
        </w:rPr>
        <w:t>Podana</w:t>
      </w:r>
      <w:r w:rsidRPr="00E30048">
        <w:rPr>
          <w:rFonts w:asciiTheme="majorHAnsi" w:hAnsiTheme="majorHAnsi" w:cs="Arial"/>
          <w:color w:val="000000"/>
          <w:sz w:val="20"/>
          <w:szCs w:val="20"/>
        </w:rPr>
        <w:t xml:space="preserve"> wyżej cena obejmuje wszystkie koszty i składniki, niezbędne do wykonania zadania będącego przedmiotem zamówienia. Ryzyko poniesienia jakichkolwiek dodatkowych kosztów niewymienionych w formularzu ofertowym, a mogących pojawić się w trakcie realizacji zamówienia, obciąża nas i uwzględniliśmy je w proponowanej cenie</w:t>
      </w:r>
      <w:r>
        <w:rPr>
          <w:rFonts w:asciiTheme="majorHAnsi" w:hAnsiTheme="majorHAnsi" w:cs="Arial"/>
          <w:color w:val="000000"/>
          <w:sz w:val="20"/>
          <w:szCs w:val="20"/>
        </w:rPr>
        <w:t>.</w:t>
      </w:r>
    </w:p>
    <w:p w14:paraId="04DC755F" w14:textId="77777777" w:rsidR="008E2602" w:rsidRDefault="008E2602" w:rsidP="008E260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Oferujemy wykonanie </w:t>
      </w:r>
      <w:r>
        <w:rPr>
          <w:rFonts w:ascii="Cambria" w:hAnsi="Cambria" w:cs="Arial"/>
          <w:sz w:val="20"/>
          <w:szCs w:val="20"/>
        </w:rPr>
        <w:t>zamówienia, zgodnie z wymogami o</w:t>
      </w:r>
      <w:r w:rsidRPr="000832D0">
        <w:rPr>
          <w:rFonts w:ascii="Cambria" w:hAnsi="Cambria" w:cs="Arial"/>
          <w:sz w:val="20"/>
          <w:szCs w:val="20"/>
        </w:rPr>
        <w:t>pisu przedmiotu</w:t>
      </w:r>
      <w:r>
        <w:rPr>
          <w:rFonts w:ascii="Cambria" w:hAnsi="Cambria" w:cs="Arial"/>
          <w:sz w:val="20"/>
          <w:szCs w:val="20"/>
        </w:rPr>
        <w:t>.</w:t>
      </w:r>
    </w:p>
    <w:p w14:paraId="188F7590" w14:textId="77777777" w:rsidR="008E2602" w:rsidRPr="00A83E39" w:rsidRDefault="008E2602" w:rsidP="008E260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54242">
        <w:rPr>
          <w:rFonts w:ascii="Cambria" w:hAnsi="Cambria" w:cs="Arial"/>
          <w:sz w:val="20"/>
          <w:szCs w:val="20"/>
        </w:rPr>
        <w:lastRenderedPageBreak/>
        <w:t xml:space="preserve">Wadium </w:t>
      </w:r>
      <w:r>
        <w:rPr>
          <w:rFonts w:ascii="Cambria" w:hAnsi="Cambria" w:cs="Arial"/>
          <w:sz w:val="20"/>
          <w:szCs w:val="20"/>
        </w:rPr>
        <w:t>w wysokości 1 000,00 zł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A83E39">
        <w:rPr>
          <w:rFonts w:ascii="Cambria" w:hAnsi="Cambria" w:cs="Arial"/>
          <w:sz w:val="20"/>
          <w:szCs w:val="20"/>
        </w:rPr>
        <w:t>zostało złożone w formie:……………………………………….................</w:t>
      </w:r>
      <w:r>
        <w:rPr>
          <w:rFonts w:ascii="Cambria" w:hAnsi="Cambria" w:cs="Arial"/>
          <w:sz w:val="20"/>
          <w:szCs w:val="20"/>
        </w:rPr>
        <w:t>..................</w:t>
      </w:r>
    </w:p>
    <w:p w14:paraId="529DC3B1" w14:textId="77777777" w:rsidR="008E2602" w:rsidRPr="00E30048" w:rsidRDefault="008E2602" w:rsidP="008E260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</w:t>
      </w:r>
      <w:r>
        <w:rPr>
          <w:rFonts w:ascii="Cambria" w:hAnsi="Cambria" w:cs="Arial"/>
          <w:bCs/>
          <w:sz w:val="20"/>
          <w:szCs w:val="20"/>
        </w:rPr>
        <w:t xml:space="preserve">roboty / usługi / dostawy </w:t>
      </w:r>
      <w:r w:rsidRPr="00E30048">
        <w:rPr>
          <w:rFonts w:ascii="Cambria" w:hAnsi="Cambria" w:cs="Arial"/>
          <w:bCs/>
          <w:sz w:val="20"/>
          <w:szCs w:val="20"/>
        </w:rPr>
        <w:t xml:space="preserve">są </w:t>
      </w:r>
      <w:r>
        <w:rPr>
          <w:rFonts w:ascii="Cambria" w:hAnsi="Cambria" w:cs="Arial"/>
          <w:bCs/>
          <w:sz w:val="20"/>
          <w:szCs w:val="20"/>
        </w:rPr>
        <w:t xml:space="preserve">zgodne z wymogami opisanymi </w:t>
      </w:r>
      <w:r>
        <w:rPr>
          <w:rFonts w:ascii="Cambria" w:hAnsi="Cambria" w:cs="Arial"/>
          <w:bCs/>
          <w:sz w:val="20"/>
          <w:szCs w:val="20"/>
        </w:rPr>
        <w:br/>
        <w:t>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096947DA" w14:textId="77777777" w:rsidR="008E2602" w:rsidRPr="00401192" w:rsidRDefault="008E2602" w:rsidP="008E260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26F634EA" w14:textId="77777777" w:rsidR="008E2602" w:rsidRPr="000832D0" w:rsidRDefault="008E2602" w:rsidP="008E260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4E58A9C2" w14:textId="77777777" w:rsidR="008E2602" w:rsidRPr="000832D0" w:rsidRDefault="008E2602" w:rsidP="008E2602">
      <w:pPr>
        <w:widowControl w:val="0"/>
        <w:numPr>
          <w:ilvl w:val="0"/>
          <w:numId w:val="4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wybór oferty nie będzie prowadzić do powstania u Zamawiającego obowiązku podatkowego* </w:t>
      </w:r>
    </w:p>
    <w:p w14:paraId="3A754C85" w14:textId="77777777" w:rsidR="008E2602" w:rsidRPr="000832D0" w:rsidRDefault="008E2602" w:rsidP="008E2602">
      <w:pPr>
        <w:widowControl w:val="0"/>
        <w:numPr>
          <w:ilvl w:val="0"/>
          <w:numId w:val="4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wybór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41056A60" w14:textId="77777777" w:rsidR="008E2602" w:rsidRDefault="008E2602" w:rsidP="008E260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7CEB979" w14:textId="77777777" w:rsidR="008E2602" w:rsidRPr="000832D0" w:rsidRDefault="008E2602" w:rsidP="008E260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Pr="000832D0">
        <w:rPr>
          <w:rFonts w:ascii="Cambria" w:hAnsi="Cambria" w:cs="Arial"/>
          <w:bCs/>
          <w:sz w:val="20"/>
          <w:szCs w:val="20"/>
        </w:rPr>
        <w:t>…...</w:t>
      </w:r>
    </w:p>
    <w:p w14:paraId="20AE0D35" w14:textId="77777777" w:rsidR="008E2602" w:rsidRPr="00656405" w:rsidRDefault="008E2602" w:rsidP="008E260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503D7136" w14:textId="77777777" w:rsidR="008E2602" w:rsidRPr="000832D0" w:rsidRDefault="008E2602" w:rsidP="008E260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602CFEFB" w14:textId="77777777" w:rsidR="008E2602" w:rsidRPr="000832D0" w:rsidRDefault="008E2602" w:rsidP="008E260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o wartości bez podatku wynoszącej ………………………… zł netto*. </w:t>
      </w:r>
    </w:p>
    <w:p w14:paraId="393EBF45" w14:textId="77777777" w:rsidR="008E2602" w:rsidRPr="000832D0" w:rsidRDefault="008E2602" w:rsidP="008E260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373C9CF9" w14:textId="77777777" w:rsidR="008E2602" w:rsidRDefault="008E2602" w:rsidP="008E260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2B5ECD4E" w14:textId="77777777" w:rsidR="008E2602" w:rsidRPr="00D529F5" w:rsidRDefault="008E2602" w:rsidP="008E260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</w:p>
    <w:p w14:paraId="6EF702CC" w14:textId="77777777" w:rsidR="008E2602" w:rsidRPr="00401192" w:rsidRDefault="008E2602" w:rsidP="008E260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miejscu i terminie wyznaczonym przez Zamawiającego.</w:t>
      </w:r>
    </w:p>
    <w:p w14:paraId="153347AB" w14:textId="77777777" w:rsidR="008E2602" w:rsidRPr="00E84A88" w:rsidRDefault="008E2602" w:rsidP="008E260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6B5132D3" w14:textId="77777777" w:rsidR="008E2602" w:rsidRPr="00E84A88" w:rsidRDefault="008E2602" w:rsidP="008E2602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sami</w:t>
      </w:r>
    </w:p>
    <w:p w14:paraId="2517C256" w14:textId="77777777" w:rsidR="008E2602" w:rsidRPr="00E84A88" w:rsidRDefault="008E2602" w:rsidP="008E2602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wspólnie z:</w:t>
      </w:r>
    </w:p>
    <w:p w14:paraId="1B87367C" w14:textId="77777777" w:rsidR="008E2602" w:rsidRPr="00E84A88" w:rsidRDefault="008E2602" w:rsidP="008E2602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2D41F356" w14:textId="77777777" w:rsidR="008E2602" w:rsidRPr="00E84A88" w:rsidRDefault="008E2602" w:rsidP="008E2602">
      <w:pPr>
        <w:widowControl w:val="0"/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5620FE3C" w14:textId="77777777" w:rsidR="008E2602" w:rsidRPr="00E84A88" w:rsidRDefault="008E2602" w:rsidP="008E2602">
      <w:pPr>
        <w:widowControl w:val="0"/>
        <w:numPr>
          <w:ilvl w:val="0"/>
          <w:numId w:val="43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4AC63563" w14:textId="77777777" w:rsidR="008E2602" w:rsidRDefault="008E2602" w:rsidP="008E2602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..</w:t>
      </w:r>
      <w:r w:rsidRPr="00E84A88">
        <w:rPr>
          <w:rFonts w:asciiTheme="majorHAnsi" w:hAnsiTheme="majorHAnsi" w:cs="Arial"/>
          <w:sz w:val="20"/>
          <w:szCs w:val="20"/>
        </w:rPr>
        <w:t>…</w:t>
      </w:r>
    </w:p>
    <w:p w14:paraId="30FAFEE4" w14:textId="77777777" w:rsidR="008E2602" w:rsidRPr="00E84A88" w:rsidRDefault="008E2602" w:rsidP="008E2602">
      <w:pPr>
        <w:tabs>
          <w:tab w:val="left" w:pos="426"/>
        </w:tabs>
        <w:ind w:hanging="142"/>
        <w:rPr>
          <w:rFonts w:asciiTheme="majorHAnsi" w:hAnsiTheme="majorHAnsi" w:cs="Arial"/>
          <w:sz w:val="20"/>
          <w:szCs w:val="20"/>
        </w:rPr>
      </w:pPr>
    </w:p>
    <w:p w14:paraId="28114832" w14:textId="77777777" w:rsidR="008E2602" w:rsidRDefault="008E2602" w:rsidP="008E2602">
      <w:pPr>
        <w:numPr>
          <w:ilvl w:val="0"/>
          <w:numId w:val="43"/>
        </w:numPr>
        <w:tabs>
          <w:tab w:val="left" w:pos="284"/>
        </w:tabs>
        <w:ind w:left="284" w:hanging="426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3A0B7810" w14:textId="77777777" w:rsidR="008E2602" w:rsidRPr="006F31B0" w:rsidRDefault="008E2602" w:rsidP="008E2602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6509C5BE" w14:textId="77777777" w:rsidR="008E2602" w:rsidRPr="00E84A88" w:rsidRDefault="008E2602" w:rsidP="008E2602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8E2602" w:rsidRPr="00E84A88" w14:paraId="53587DD9" w14:textId="77777777" w:rsidTr="00FC4863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42F3F240" w14:textId="77777777" w:rsidR="008E2602" w:rsidRPr="00E84A88" w:rsidRDefault="008E2602" w:rsidP="00FC4863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23A14E21" w14:textId="77777777" w:rsidR="008E2602" w:rsidRPr="00E84A88" w:rsidRDefault="008E2602" w:rsidP="00FC4863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7E3F0966" w14:textId="77777777" w:rsidR="008E2602" w:rsidRPr="00E84A88" w:rsidRDefault="008E2602" w:rsidP="00FC4863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8E2602" w:rsidRPr="00E84A88" w14:paraId="2C28F67C" w14:textId="77777777" w:rsidTr="00FC4863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0C7FA" w14:textId="77777777" w:rsidR="008E2602" w:rsidRPr="00E84A88" w:rsidRDefault="008E2602" w:rsidP="00FC4863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462A4" w14:textId="77777777" w:rsidR="008E2602" w:rsidRPr="00E84A88" w:rsidRDefault="008E2602" w:rsidP="00FC4863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8E2602" w:rsidRPr="00E84A88" w14:paraId="78982ADD" w14:textId="77777777" w:rsidTr="00FC4863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4C2C5" w14:textId="77777777" w:rsidR="008E2602" w:rsidRPr="00E84A88" w:rsidRDefault="008E2602" w:rsidP="00FC4863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0E399" w14:textId="77777777" w:rsidR="008E2602" w:rsidRPr="00E84A88" w:rsidRDefault="008E2602" w:rsidP="00FC4863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8E2602" w:rsidRPr="00E84A88" w14:paraId="4823EEA9" w14:textId="77777777" w:rsidTr="00FC4863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0B148AA" w14:textId="77777777" w:rsidR="008E2602" w:rsidRPr="00E84A88" w:rsidRDefault="008E2602" w:rsidP="00FC4863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2C3D5649" w14:textId="77777777" w:rsidR="008E2602" w:rsidRPr="00E84A88" w:rsidRDefault="008E2602" w:rsidP="00FC4863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8E2602" w:rsidRPr="00E84A88" w14:paraId="4D37BE00" w14:textId="77777777" w:rsidTr="00FC4863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79AF5" w14:textId="77777777" w:rsidR="008E2602" w:rsidRPr="00E84A88" w:rsidRDefault="008E2602" w:rsidP="00FC4863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064CC" w14:textId="77777777" w:rsidR="008E2602" w:rsidRPr="00E84A88" w:rsidRDefault="008E2602" w:rsidP="00FC4863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8E2602" w:rsidRPr="00E84A88" w14:paraId="29C2AE27" w14:textId="77777777" w:rsidTr="00FC4863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0E24F" w14:textId="77777777" w:rsidR="008E2602" w:rsidRPr="00E84A88" w:rsidRDefault="008E2602" w:rsidP="00FC4863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6E882" w14:textId="77777777" w:rsidR="008E2602" w:rsidRPr="00E84A88" w:rsidRDefault="008E2602" w:rsidP="00FC4863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2C9FC95D" w14:textId="77777777" w:rsidR="008E2602" w:rsidRPr="00E84A88" w:rsidRDefault="008E2602" w:rsidP="008E2602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8FCBB4C" w14:textId="77777777" w:rsidR="008E2602" w:rsidRPr="006F31B0" w:rsidRDefault="008E2602" w:rsidP="008E2602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62AA0329" w14:textId="77777777" w:rsidR="008E2602" w:rsidRPr="000832D0" w:rsidRDefault="008E2602" w:rsidP="008E260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2F4830B6" w14:textId="77777777" w:rsidR="008E2602" w:rsidRPr="000832D0" w:rsidRDefault="008E2602" w:rsidP="008E260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strony Wykonawcy do kontaktów z Zamawiającym upoważniony będzie: …………………………………………………………………………………………………………………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7F817068" w14:textId="77777777" w:rsidR="008E2602" w:rsidRDefault="008E2602" w:rsidP="008E260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tel. ………………………………………………. email: 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23C25220" w14:textId="77777777" w:rsidR="008E2602" w:rsidRPr="000832D0" w:rsidRDefault="008E2602" w:rsidP="008E260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</w:p>
    <w:p w14:paraId="70D55157" w14:textId="77777777" w:rsidR="008E2602" w:rsidRPr="000832D0" w:rsidRDefault="008E2602" w:rsidP="008E260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429E6DE4" w14:textId="77777777" w:rsidR="008E2602" w:rsidRPr="000832D0" w:rsidRDefault="008E2602" w:rsidP="008E260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52EAA443" w14:textId="77777777" w:rsidR="008E2602" w:rsidRPr="000832D0" w:rsidRDefault="008E2602" w:rsidP="008E260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0EAC6F6A" w14:textId="77777777" w:rsidR="008E2602" w:rsidRPr="00715782" w:rsidRDefault="008E2602" w:rsidP="008E260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</w:t>
      </w:r>
      <w:r>
        <w:rPr>
          <w:rFonts w:ascii="Cambria" w:hAnsi="Cambria" w:cs="Arial"/>
          <w:sz w:val="20"/>
          <w:szCs w:val="20"/>
        </w:rPr>
        <w:t>.</w:t>
      </w:r>
    </w:p>
    <w:p w14:paraId="083AFD85" w14:textId="77777777" w:rsidR="008E2602" w:rsidRPr="000832D0" w:rsidRDefault="008E2602" w:rsidP="008E260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lastRenderedPageBreak/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A1C79C8" w14:textId="77777777" w:rsidR="008E2602" w:rsidRPr="000832D0" w:rsidRDefault="008E2602" w:rsidP="008E2602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1178DCC7" w14:textId="77777777" w:rsidR="008E2602" w:rsidRPr="000832D0" w:rsidRDefault="008E2602" w:rsidP="008E2602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64BA8014" w14:textId="77777777" w:rsidR="008E2602" w:rsidRDefault="008E2602" w:rsidP="008E2602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Pr="000832D0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Pr="000832D0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14:paraId="61D06B89" w14:textId="77777777" w:rsidR="008E2602" w:rsidRPr="000832D0" w:rsidRDefault="008E2602" w:rsidP="008E2602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13BA52AB" w14:textId="77777777" w:rsidR="008E2602" w:rsidRPr="000832D0" w:rsidRDefault="008E2602" w:rsidP="008E260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</w:t>
      </w:r>
      <w:r>
        <w:rPr>
          <w:rFonts w:ascii="Cambria" w:hAnsi="Cambria" w:cs="Arial"/>
          <w:sz w:val="20"/>
          <w:szCs w:val="20"/>
        </w:rPr>
        <w:t>.</w:t>
      </w:r>
    </w:p>
    <w:p w14:paraId="6E02332C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5722302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6B5DFA9" w14:textId="77777777" w:rsidR="008E2602" w:rsidRPr="000832D0" w:rsidRDefault="008E2602" w:rsidP="008E2602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A5251B9" w14:textId="77777777" w:rsidR="008E2602" w:rsidRPr="00D03F84" w:rsidRDefault="008E2602" w:rsidP="008E2602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31625A8" w14:textId="77777777" w:rsidR="008E2602" w:rsidRPr="00122554" w:rsidRDefault="008E2602" w:rsidP="008E260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33AF9D1C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32B1768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72DE19F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6357FE2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D77C2E4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67C6ABD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E179A32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A833939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736F702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2AEBD26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49B4833" w14:textId="77777777" w:rsidR="008E2602" w:rsidRPr="00BE4C08" w:rsidRDefault="008E2602" w:rsidP="008E2602">
      <w:pPr>
        <w:spacing w:line="360" w:lineRule="auto"/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 xml:space="preserve">                                                                                                   </w:t>
      </w:r>
      <w:r w:rsidRPr="00BE4C08">
        <w:rPr>
          <w:rFonts w:asciiTheme="majorHAnsi" w:hAnsiTheme="majorHAnsi" w:cs="Arial"/>
          <w:sz w:val="16"/>
          <w:szCs w:val="16"/>
        </w:rPr>
        <w:t>………………………………………………………………………..</w:t>
      </w:r>
    </w:p>
    <w:p w14:paraId="342DADDC" w14:textId="77777777" w:rsidR="008E2602" w:rsidRPr="00BE4C08" w:rsidRDefault="008E2602" w:rsidP="008E2602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Kwalifikowany podpis elektroniczny lub podpis zaufany lub podpis osobisty </w:t>
      </w:r>
    </w:p>
    <w:p w14:paraId="5773A8E3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B22EFC0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6543FB6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91D1456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BA224AB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665B705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72B213E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CA72CFA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4754A6A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2B484F2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25D19D9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8B55CE5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0B9867A" w14:textId="77777777" w:rsidR="008E2602" w:rsidRDefault="008E2602" w:rsidP="008E2602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8689C28" w14:textId="77777777" w:rsidR="008E2602" w:rsidRDefault="008E2602" w:rsidP="008E2602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03BA053" w14:textId="77777777" w:rsidR="008E2602" w:rsidRDefault="008E2602" w:rsidP="008E2602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A823D68" w14:textId="77777777" w:rsidR="008E2602" w:rsidRDefault="008E2602" w:rsidP="008E2602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17AB3E5" w14:textId="77777777" w:rsidR="008E2602" w:rsidRDefault="008E2602" w:rsidP="008E2602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B542E5B" w14:textId="77777777" w:rsidR="008E2602" w:rsidRDefault="008E2602" w:rsidP="008E2602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78354EB" w14:textId="77777777" w:rsidR="008E2602" w:rsidRDefault="008E2602" w:rsidP="008E2602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45D7897" w14:textId="77777777" w:rsidR="008E2602" w:rsidRDefault="008E2602" w:rsidP="008E2602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0E7FBB1" w14:textId="77777777" w:rsidR="008E2602" w:rsidRDefault="008E2602" w:rsidP="008E2602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EAF900A" w14:textId="77777777" w:rsidR="008E2602" w:rsidRDefault="008E2602" w:rsidP="008E2602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035A833" w14:textId="77777777" w:rsidR="008E260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5827AD3" w14:textId="77777777" w:rsidR="008E2602" w:rsidRPr="000B2A62" w:rsidRDefault="008E2602" w:rsidP="008E260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9AEE9BC" w14:textId="77777777" w:rsidR="008E2602" w:rsidRPr="00D03F84" w:rsidRDefault="008E2602" w:rsidP="008E2602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</w:rPr>
      </w:pPr>
      <w:r w:rsidRPr="00D03F84">
        <w:rPr>
          <w:rFonts w:ascii="Cambria" w:hAnsi="Cambria" w:cs="Arial"/>
          <w:sz w:val="16"/>
          <w:szCs w:val="16"/>
        </w:rPr>
        <w:t>*  niepotrzebne skreślić</w:t>
      </w:r>
    </w:p>
    <w:p w14:paraId="2649BF85" w14:textId="77777777" w:rsidR="008E2602" w:rsidRPr="00D03F84" w:rsidRDefault="008E2602" w:rsidP="008E2602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</w:rPr>
      </w:pPr>
      <w:r w:rsidRPr="00D03F84">
        <w:rPr>
          <w:rFonts w:ascii="Cambria" w:hAnsi="Cambria" w:cs="Arial"/>
          <w:sz w:val="16"/>
          <w:szCs w:val="16"/>
        </w:rPr>
        <w:t>** jeżeli w dniu składania oferty nazwa podwykonawcy jest znana</w:t>
      </w:r>
    </w:p>
    <w:p w14:paraId="76450C35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1F2449D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63F2283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1BCF82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8F498D9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tbl>
      <w:tblPr>
        <w:tblStyle w:val="TableGrid"/>
        <w:tblW w:w="9924" w:type="dxa"/>
        <w:tblInd w:w="-396" w:type="dxa"/>
        <w:tblCellMar>
          <w:top w:w="10" w:type="dxa"/>
          <w:left w:w="30" w:type="dxa"/>
          <w:right w:w="5" w:type="dxa"/>
        </w:tblCellMar>
        <w:tblLook w:val="04A0" w:firstRow="1" w:lastRow="0" w:firstColumn="1" w:lastColumn="0" w:noHBand="0" w:noVBand="1"/>
      </w:tblPr>
      <w:tblGrid>
        <w:gridCol w:w="1135"/>
        <w:gridCol w:w="5957"/>
        <w:gridCol w:w="567"/>
        <w:gridCol w:w="850"/>
        <w:gridCol w:w="1415"/>
      </w:tblGrid>
      <w:tr w:rsidR="008E2602" w:rsidRPr="0020627A" w14:paraId="2D9396E2" w14:textId="77777777" w:rsidTr="00FC4863">
        <w:trPr>
          <w:trHeight w:hRule="exact" w:val="340"/>
        </w:trPr>
        <w:tc>
          <w:tcPr>
            <w:tcW w:w="9924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5A98A8E1" w14:textId="77777777" w:rsidR="008E2602" w:rsidRPr="0020627A" w:rsidRDefault="008E2602" w:rsidP="00FC4863">
            <w:pPr>
              <w:ind w:right="29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 xml:space="preserve">KOSZTORYS </w:t>
            </w:r>
          </w:p>
        </w:tc>
      </w:tr>
      <w:tr w:rsidR="008E2602" w:rsidRPr="0020627A" w14:paraId="0E9F8204" w14:textId="77777777" w:rsidTr="00FC4863">
        <w:trPr>
          <w:trHeight w:hRule="exact" w:val="528"/>
        </w:trPr>
        <w:tc>
          <w:tcPr>
            <w:tcW w:w="9924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101919" w14:textId="77777777" w:rsidR="008E2602" w:rsidRPr="0020627A" w:rsidRDefault="008E2602" w:rsidP="00FC4863">
            <w:pPr>
              <w:ind w:right="22"/>
              <w:jc w:val="center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1672D6">
              <w:rPr>
                <w:rFonts w:ascii="Arial" w:eastAsia="Arial" w:hAnsi="Arial" w:cs="Arial"/>
                <w:b/>
                <w:color w:val="000000"/>
                <w:sz w:val="20"/>
              </w:rPr>
              <w:t>Przebudowa drogi gminnej nr 370102W w kierunku Suska</w:t>
            </w:r>
          </w:p>
        </w:tc>
      </w:tr>
      <w:tr w:rsidR="008E2602" w:rsidRPr="0020627A" w14:paraId="219C4052" w14:textId="77777777" w:rsidTr="00FC4863">
        <w:trPr>
          <w:trHeight w:hRule="exact" w:val="425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184B9432" w14:textId="77777777" w:rsidR="008E2602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SST</w:t>
            </w:r>
          </w:p>
          <w:p w14:paraId="2680F33E" w14:textId="77777777" w:rsidR="008E2602" w:rsidRPr="0020627A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podstawa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3C006A64" w14:textId="77777777" w:rsidR="008E2602" w:rsidRPr="0020627A" w:rsidRDefault="008E2602" w:rsidP="00FC4863">
            <w:pPr>
              <w:ind w:right="23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Opis rodzaju robót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76FE4223" w14:textId="77777777" w:rsidR="008E2602" w:rsidRPr="0020627A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jedn. miary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133C2151" w14:textId="77777777" w:rsidR="008E2602" w:rsidRPr="0020627A" w:rsidRDefault="008E2602" w:rsidP="00FC4863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Ilość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04D6E9C9" w14:textId="77777777" w:rsidR="008E2602" w:rsidRDefault="008E2602" w:rsidP="00FC4863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Wartość</w:t>
            </w:r>
          </w:p>
          <w:p w14:paraId="43D370D4" w14:textId="77777777" w:rsidR="008E2602" w:rsidRPr="0020627A" w:rsidRDefault="008E2602" w:rsidP="00FC4863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 xml:space="preserve">netto </w:t>
            </w:r>
          </w:p>
        </w:tc>
      </w:tr>
      <w:tr w:rsidR="008E2602" w:rsidRPr="0020627A" w14:paraId="68A70A19" w14:textId="77777777" w:rsidTr="00FC4863">
        <w:trPr>
          <w:trHeight w:val="20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5C5253" w14:textId="77777777" w:rsidR="008E2602" w:rsidRPr="00B43014" w:rsidRDefault="008E2602" w:rsidP="00FC4863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CEE709" w14:textId="77777777" w:rsidR="008E2602" w:rsidRPr="00B43014" w:rsidRDefault="008E2602" w:rsidP="00FC4863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82168B" w14:textId="77777777" w:rsidR="008E2602" w:rsidRPr="00B43014" w:rsidRDefault="008E2602" w:rsidP="00FC4863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A7ADE9" w14:textId="77777777" w:rsidR="008E2602" w:rsidRPr="00B43014" w:rsidRDefault="008E2602" w:rsidP="00FC4863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C78E33" w14:textId="77777777" w:rsidR="008E2602" w:rsidRPr="00B43014" w:rsidRDefault="008E2602" w:rsidP="00FC4863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</w:tr>
      <w:tr w:rsidR="008E2602" w:rsidRPr="0020627A" w14:paraId="56FD25A8" w14:textId="77777777" w:rsidTr="00FC4863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6B3B5D89" w14:textId="77777777" w:rsidR="008E2602" w:rsidRPr="004D6FEE" w:rsidRDefault="008E2602" w:rsidP="00FC4863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>D-01.00.00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5F8045A8" w14:textId="77777777" w:rsidR="008E2602" w:rsidRPr="00692D9E" w:rsidRDefault="008E2602" w:rsidP="00FC4863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 xml:space="preserve">ROBOTY PRZYGOTOWAWCZE </w:t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8E2602" w:rsidRPr="0020627A" w14:paraId="5FB4A971" w14:textId="77777777" w:rsidTr="00FC4863">
        <w:trPr>
          <w:trHeight w:val="423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9A7FE3" w14:textId="77777777" w:rsidR="008E2602" w:rsidRPr="0020627A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color w:val="000000"/>
                <w:sz w:val="17"/>
              </w:rPr>
              <w:t>D-01.01.01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A2909D8" w14:textId="77777777" w:rsidR="008E2602" w:rsidRPr="0020627A" w:rsidRDefault="008E2602" w:rsidP="00FC4863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 xml:space="preserve">Wyznaczenie trasy i punktów wysokościowych wraz z inwentaryzacją powykonawczą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6B9044" w14:textId="77777777" w:rsidR="008E2602" w:rsidRPr="0020627A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color w:val="000000"/>
                <w:sz w:val="17"/>
              </w:rPr>
              <w:t>km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8A50A8" w14:textId="77777777" w:rsidR="008E2602" w:rsidRPr="0020627A" w:rsidRDefault="008E2602" w:rsidP="00FC4863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0,999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544E93E" w14:textId="77777777" w:rsidR="008E2602" w:rsidRPr="0020627A" w:rsidRDefault="008E2602" w:rsidP="00FC4863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E2602" w:rsidRPr="0020627A" w14:paraId="48AF5C0A" w14:textId="77777777" w:rsidTr="00FC4863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30D53D8D" w14:textId="77777777" w:rsidR="008E2602" w:rsidRPr="004D6FEE" w:rsidRDefault="008E2602" w:rsidP="00FC4863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D.04</w:t>
            </w:r>
            <w:r w:rsidRPr="004D6FEE">
              <w:rPr>
                <w:rFonts w:ascii="Arial" w:eastAsia="Arial" w:hAnsi="Arial" w:cs="Arial"/>
                <w:b/>
                <w:color w:val="000000"/>
                <w:sz w:val="17"/>
              </w:rPr>
              <w:t>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7FA71A78" w14:textId="77777777" w:rsidR="008E2602" w:rsidRPr="008863AD" w:rsidRDefault="008E2602" w:rsidP="00FC4863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PODBUDOWY</w:t>
            </w:r>
          </w:p>
        </w:tc>
      </w:tr>
      <w:tr w:rsidR="008E2602" w:rsidRPr="0020627A" w14:paraId="07BD2261" w14:textId="77777777" w:rsidTr="00FC4863">
        <w:trPr>
          <w:trHeight w:hRule="exact"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A6ABB96" w14:textId="77777777" w:rsidR="008E2602" w:rsidRPr="003C5862" w:rsidRDefault="008E2602" w:rsidP="00FC4863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>D-04.01.01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3BAB15B3" w14:textId="77777777" w:rsidR="008E2602" w:rsidRPr="003C5862" w:rsidRDefault="008E2602" w:rsidP="00FC4863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 xml:space="preserve">Profilowanie i zagęszczanie podłoża pod warstwy konstrukcyjne nawierzchni drogi wykonywane mechanicznie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2D6C5450" w14:textId="77777777" w:rsidR="008E2602" w:rsidRPr="0020627A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2FEB4433" w14:textId="77777777" w:rsidR="008E2602" w:rsidRPr="0020627A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4508,00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6FA428C6" w14:textId="77777777" w:rsidR="008E2602" w:rsidRPr="0020627A" w:rsidRDefault="008E2602" w:rsidP="00FC4863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E2602" w:rsidRPr="0020627A" w14:paraId="7A82012D" w14:textId="77777777" w:rsidTr="00FC4863">
        <w:trPr>
          <w:trHeight w:hRule="exact"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7DDC8CD2" w14:textId="77777777" w:rsidR="008E2602" w:rsidRPr="003C5862" w:rsidRDefault="008E2602" w:rsidP="00FC4863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>D-04.04.02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11134D3A" w14:textId="77777777" w:rsidR="008E2602" w:rsidRPr="003C5862" w:rsidRDefault="008E2602" w:rsidP="00FC4863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>Podbudowa z kruszywa łamanego 0/31,5 mm gr. po zagęszczeniu 5 cm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2C866424" w14:textId="77777777" w:rsidR="008E2602" w:rsidRPr="0020627A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3ABC8A27" w14:textId="77777777" w:rsidR="008E2602" w:rsidRPr="0020627A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1352,40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6E0CC22C" w14:textId="77777777" w:rsidR="008E2602" w:rsidRPr="0020627A" w:rsidRDefault="008E2602" w:rsidP="00FC4863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E2602" w:rsidRPr="0020627A" w14:paraId="29D4D862" w14:textId="77777777" w:rsidTr="00FC4863">
        <w:trPr>
          <w:trHeight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68740A77" w14:textId="77777777" w:rsidR="008E2602" w:rsidRPr="008E5BE2" w:rsidRDefault="008E2602" w:rsidP="00FC4863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>D-05.00.00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46C25F75" w14:textId="77777777" w:rsidR="008E2602" w:rsidRPr="008E5BE2" w:rsidRDefault="008E2602" w:rsidP="00FC4863">
            <w:pPr>
              <w:ind w:right="21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>NAWIERZCHNIE</w:t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8E2602" w:rsidRPr="0020627A" w14:paraId="059549EE" w14:textId="77777777" w:rsidTr="00FC4863">
        <w:trPr>
          <w:trHeight w:val="89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57DE903" w14:textId="77777777" w:rsidR="008E2602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D-05.03.05a</w:t>
            </w:r>
          </w:p>
          <w:p w14:paraId="2A6107E2" w14:textId="77777777" w:rsidR="008E2602" w:rsidRPr="0020627A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D-04.03.01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778433D" w14:textId="77777777" w:rsidR="008E2602" w:rsidRPr="008E5BE2" w:rsidRDefault="008E2602" w:rsidP="00FC4863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 xml:space="preserve">Wykonanie warstwy ścieralnej z mieszanki mineralno – asfaltowej AC11S50/70, grubość warstwy po zagęszczeniu 5 cm, z transportem mieszanki samochodami samowyładowczymi z wytwórni do miejsca wbudowania, po uprzednim oczyszczeniu i skropleniu emulsją asfaltową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B868B5" w14:textId="77777777" w:rsidR="008E2602" w:rsidRPr="0020627A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C95B0A9" w14:textId="77777777" w:rsidR="008E2602" w:rsidRPr="0020627A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3001,00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A7131E" w14:textId="77777777" w:rsidR="008E2602" w:rsidRPr="0020627A" w:rsidRDefault="008E2602" w:rsidP="00FC4863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E2602" w:rsidRPr="0020627A" w14:paraId="3134BDDE" w14:textId="77777777" w:rsidTr="00FC4863">
        <w:trPr>
          <w:trHeight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4B41F5BE" w14:textId="77777777" w:rsidR="008E2602" w:rsidRPr="008821CB" w:rsidRDefault="008E2602" w:rsidP="00FC4863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D-06.00.00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3C7D6266" w14:textId="77777777" w:rsidR="008E2602" w:rsidRPr="008821CB" w:rsidRDefault="008E2602" w:rsidP="00FC4863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ROBOTY WYKOŃCZENIOWE</w:t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8E2602" w:rsidRPr="0020627A" w14:paraId="327A4C9E" w14:textId="77777777" w:rsidTr="00FC4863">
        <w:trPr>
          <w:trHeight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64CD2E" w14:textId="77777777" w:rsidR="008E2602" w:rsidRPr="0020627A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D-06.03.01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204E40" w14:textId="77777777" w:rsidR="008E2602" w:rsidRPr="008E5BE2" w:rsidRDefault="008E2602" w:rsidP="00FC4863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Wykonanie poboczy z kruszywa łamanego 0/31,5 mm gr. 5 cm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66E6B6" w14:textId="77777777" w:rsidR="008E2602" w:rsidRPr="0020627A" w:rsidRDefault="008E2602" w:rsidP="00FC4863">
            <w:pPr>
              <w:ind w:left="-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AD9873" w14:textId="77777777" w:rsidR="008E2602" w:rsidRPr="0020627A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1505,50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BE66CA" w14:textId="77777777" w:rsidR="008E2602" w:rsidRPr="0020627A" w:rsidRDefault="008E2602" w:rsidP="00FC4863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E2602" w:rsidRPr="0020627A" w14:paraId="1DC6EAAD" w14:textId="77777777" w:rsidTr="00FC4863">
        <w:trPr>
          <w:trHeight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18DA1F32" w14:textId="77777777" w:rsidR="008E2602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D.07.00.00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02EB73D2" w14:textId="77777777" w:rsidR="008E2602" w:rsidRPr="00626DA8" w:rsidRDefault="008E2602" w:rsidP="00FC4863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626DA8">
              <w:rPr>
                <w:rFonts w:ascii="Arial" w:eastAsia="Arial" w:hAnsi="Arial" w:cs="Arial"/>
                <w:b/>
                <w:color w:val="000000"/>
                <w:sz w:val="17"/>
              </w:rPr>
              <w:t>OZNAKOWANIE</w:t>
            </w:r>
          </w:p>
        </w:tc>
      </w:tr>
      <w:tr w:rsidR="008E2602" w:rsidRPr="0020627A" w14:paraId="0F7532FD" w14:textId="77777777" w:rsidTr="00FC4863">
        <w:trPr>
          <w:trHeight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25A8D7" w14:textId="77777777" w:rsidR="008E2602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D-07.02.01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CB4794" w14:textId="77777777" w:rsidR="008E2602" w:rsidRDefault="008E2602" w:rsidP="00FC4863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 xml:space="preserve">Montaż tarcz i tablic znaków drogowych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F85BBD4" w14:textId="77777777" w:rsidR="008E2602" w:rsidRDefault="008E2602" w:rsidP="00FC4863">
            <w:pPr>
              <w:ind w:left="-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szt.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837D4D" w14:textId="77777777" w:rsidR="008E2602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9,00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6A98D0" w14:textId="77777777" w:rsidR="008E2602" w:rsidRPr="0020627A" w:rsidRDefault="008E2602" w:rsidP="00FC4863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E2602" w:rsidRPr="0020627A" w14:paraId="04AECBBB" w14:textId="77777777" w:rsidTr="00FC4863">
        <w:trPr>
          <w:trHeight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31DC12" w14:textId="77777777" w:rsidR="008E2602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D-07.02.01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D44EF1" w14:textId="77777777" w:rsidR="008E2602" w:rsidRDefault="008E2602" w:rsidP="00FC4863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Montaż słupków stalowych dla znaków drogowych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0E55A6D" w14:textId="77777777" w:rsidR="008E2602" w:rsidRDefault="008E2602" w:rsidP="00FC4863">
            <w:pPr>
              <w:ind w:left="-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 xml:space="preserve">szt. 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CAF092" w14:textId="77777777" w:rsidR="008E2602" w:rsidRDefault="008E2602" w:rsidP="00FC4863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7,00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7BFD3C" w14:textId="77777777" w:rsidR="008E2602" w:rsidRPr="0020627A" w:rsidRDefault="008E2602" w:rsidP="00FC4863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E2602" w:rsidRPr="0020627A" w14:paraId="468DB4CB" w14:textId="77777777" w:rsidTr="00FC4863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CA6BBF" w14:textId="77777777" w:rsidR="008E2602" w:rsidRPr="00FB1A43" w:rsidRDefault="008E2602" w:rsidP="00FC4863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FB1A43">
              <w:rPr>
                <w:rFonts w:ascii="Arial" w:eastAsia="Arial" w:hAnsi="Arial" w:cs="Arial"/>
                <w:b/>
                <w:sz w:val="18"/>
                <w:szCs w:val="18"/>
              </w:rPr>
              <w:t>WARTOŚĆ ROBÓT NETTO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945BAC" w14:textId="77777777" w:rsidR="008E2602" w:rsidRPr="0020627A" w:rsidRDefault="008E2602" w:rsidP="00FC4863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E2602" w:rsidRPr="0020627A" w14:paraId="3E165F06" w14:textId="77777777" w:rsidTr="00FC4863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5DAB62" w14:textId="77777777" w:rsidR="008E2602" w:rsidRPr="00FB1A43" w:rsidRDefault="008E2602" w:rsidP="00FC4863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PODATEK VAT 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84AE10" w14:textId="77777777" w:rsidR="008E2602" w:rsidRPr="0020627A" w:rsidRDefault="008E2602" w:rsidP="00FC4863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E2602" w:rsidRPr="0020627A" w14:paraId="012662B5" w14:textId="77777777" w:rsidTr="00FC4863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7B484065" w14:textId="77777777" w:rsidR="008E2602" w:rsidRPr="00FB1A43" w:rsidRDefault="008E2602" w:rsidP="00FC4863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FB1A43">
              <w:rPr>
                <w:rFonts w:ascii="Arial" w:eastAsia="Arial" w:hAnsi="Arial" w:cs="Arial"/>
                <w:b/>
                <w:sz w:val="18"/>
                <w:szCs w:val="18"/>
              </w:rPr>
              <w:t xml:space="preserve"> WARTOŚĆ ROBÓT BRUTTO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DB4D04" w14:textId="77777777" w:rsidR="008E2602" w:rsidRPr="0020627A" w:rsidRDefault="008E2602" w:rsidP="00FC4863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</w:tbl>
    <w:p w14:paraId="38A55B79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AB300C2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30E294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E7101E8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631FB1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5C37548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6773CE6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7682172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0D7B661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E7C8846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A84A185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D355F15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38D7489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4BC5F52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9A1A56E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954423C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7DA00A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E71417F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9EAA93D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A6B512B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215A773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3C5D5E6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7AB9A57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D4CE7E1" w14:textId="77777777" w:rsidR="008E2602" w:rsidRDefault="008E2602" w:rsidP="008E2602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197D432" w14:textId="6770521B" w:rsidR="00923D96" w:rsidRPr="008E2602" w:rsidRDefault="00923D96" w:rsidP="008E2602">
      <w:pPr>
        <w:rPr>
          <w:rFonts w:eastAsia="Calibri"/>
        </w:rPr>
      </w:pPr>
    </w:p>
    <w:sectPr w:rsidR="00923D96" w:rsidRPr="008E2602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35F7E" w14:textId="77777777" w:rsidR="000F3D47" w:rsidRDefault="000F3D47" w:rsidP="000F1DCF">
      <w:r>
        <w:separator/>
      </w:r>
    </w:p>
  </w:endnote>
  <w:endnote w:type="continuationSeparator" w:id="0">
    <w:p w14:paraId="5885EF42" w14:textId="77777777" w:rsidR="000F3D47" w:rsidRDefault="000F3D47" w:rsidP="000F1DCF">
      <w:r>
        <w:continuationSeparator/>
      </w:r>
    </w:p>
  </w:endnote>
  <w:endnote w:type="continuationNotice" w:id="1">
    <w:p w14:paraId="0A5702B7" w14:textId="77777777" w:rsidR="000F3D47" w:rsidRDefault="000F3D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3A9E2EC7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="006C0A48" w:rsidRPr="006C0A48">
      <w:rPr>
        <w:rFonts w:ascii="Cambria" w:hAnsi="Cambria" w:cs="Arial"/>
        <w:sz w:val="16"/>
        <w:szCs w:val="16"/>
      </w:rPr>
      <w:t>Przebudowa drogi gminnej nr 370102W w kierunku Suska</w:t>
    </w:r>
  </w:p>
  <w:p w14:paraId="7AF084EC" w14:textId="246AE916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6C0A48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1D548" w14:textId="77777777" w:rsidR="000F3D47" w:rsidRDefault="000F3D47" w:rsidP="000F1DCF">
      <w:r>
        <w:separator/>
      </w:r>
    </w:p>
  </w:footnote>
  <w:footnote w:type="continuationSeparator" w:id="0">
    <w:p w14:paraId="5D2BBF9D" w14:textId="77777777" w:rsidR="000F3D47" w:rsidRDefault="000F3D47" w:rsidP="000F1DCF">
      <w:r>
        <w:continuationSeparator/>
      </w:r>
    </w:p>
  </w:footnote>
  <w:footnote w:type="continuationNotice" w:id="1">
    <w:p w14:paraId="53D00539" w14:textId="77777777" w:rsidR="000F3D47" w:rsidRDefault="000F3D4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3D47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0A48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87DB7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602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190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3AC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4FBCC-654E-42D0-BBDE-3D7167F6B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11760</TotalTime>
  <Pages>4</Pages>
  <Words>1035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7236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171</cp:revision>
  <cp:lastPrinted>2026-03-04T08:58:00Z</cp:lastPrinted>
  <dcterms:created xsi:type="dcterms:W3CDTF">2020-11-28T11:17:00Z</dcterms:created>
  <dcterms:modified xsi:type="dcterms:W3CDTF">2026-05-20T12:18:00Z</dcterms:modified>
</cp:coreProperties>
</file>